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0D044" w14:textId="77777777" w:rsidR="00DE67D9" w:rsidRPr="00DE67D9" w:rsidRDefault="00DE67D9">
      <w:pPr>
        <w:spacing w:before="47" w:line="220" w:lineRule="exact"/>
        <w:ind w:left="580" w:right="582"/>
        <w:jc w:val="center"/>
        <w:rPr>
          <w:rFonts w:asciiTheme="minorHAnsi" w:hAnsiTheme="minorHAnsi" w:cstheme="minorHAnsi"/>
          <w:sz w:val="22"/>
          <w:szCs w:val="22"/>
        </w:rPr>
      </w:pPr>
      <w:r w:rsidRPr="00DE67D9">
        <w:rPr>
          <w:rFonts w:asciiTheme="minorHAnsi" w:hAnsiTheme="minorHAnsi" w:cstheme="minorHAnsi"/>
          <w:sz w:val="22"/>
          <w:szCs w:val="22"/>
        </w:rPr>
        <w:t>Jagdeep Adams</w:t>
      </w:r>
    </w:p>
    <w:p w14:paraId="64895676" w14:textId="0C4E7E40" w:rsidR="00213B83" w:rsidRPr="00DE67D9" w:rsidRDefault="00DE67D9">
      <w:pPr>
        <w:spacing w:before="47" w:line="220" w:lineRule="exact"/>
        <w:ind w:left="580" w:right="5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40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 </w:t>
      </w:r>
      <w:r w:rsidRPr="00DE67D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DE67D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eg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a A</w:t>
      </w:r>
      <w:r w:rsidRPr="00DE67D9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>v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enue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DE67D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oun</w:t>
      </w:r>
      <w:r w:rsidRPr="00DE67D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DE67D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i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DE67D9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V</w:t>
      </w:r>
      <w:r w:rsidRPr="00DE67D9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i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DE67D9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>w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DE67D9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C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DE67D9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9404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0          </w:t>
      </w:r>
      <w:r w:rsidRPr="00DE67D9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65</w:t>
      </w:r>
      <w:r w:rsidRPr="00DE67D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625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DE67D9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175</w:t>
      </w:r>
      <w:r w:rsidRPr="00DE67D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         </w:t>
      </w:r>
      <w:r w:rsidRPr="00DE67D9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hyperlink r:id="rId5" w:history="1">
        <w:r w:rsidRPr="00DE67D9">
          <w:rPr>
            <w:rStyle w:val="Hyperlink"/>
            <w:rFonts w:asciiTheme="minorHAnsi" w:eastAsia="Arial" w:hAnsiTheme="minorHAnsi" w:cstheme="minorHAnsi"/>
            <w:color w:val="auto"/>
            <w:position w:val="-1"/>
            <w:sz w:val="22"/>
            <w:szCs w:val="22"/>
          </w:rPr>
          <w:t>jagdeep@gmail.com</w:t>
        </w:r>
      </w:hyperlink>
    </w:p>
    <w:p w14:paraId="03C6C6A3" w14:textId="77777777" w:rsidR="00213B83" w:rsidRPr="00DE67D9" w:rsidRDefault="00213B83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68"/>
      </w:tblGrid>
      <w:tr w:rsidR="00DE67D9" w:rsidRPr="00DE67D9" w14:paraId="695EC818" w14:textId="77777777">
        <w:trPr>
          <w:trHeight w:hRule="exact" w:val="312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BBEFF8D" w14:textId="77777777" w:rsidR="00213B83" w:rsidRPr="00DE67D9" w:rsidRDefault="00DE67D9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x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er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</w:tr>
      <w:tr w:rsidR="00DE67D9" w:rsidRPr="00DE67D9" w14:paraId="08A97F83" w14:textId="77777777">
        <w:trPr>
          <w:trHeight w:hRule="exact" w:val="758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742F34EE" w14:textId="77777777" w:rsidR="00213B83" w:rsidRPr="00DE67D9" w:rsidRDefault="00213B83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0E8419" w14:textId="77777777" w:rsidR="00213B83" w:rsidRPr="00DE67D9" w:rsidRDefault="00DE67D9">
            <w:pPr>
              <w:ind w:left="293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CO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VALLE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    </w:t>
            </w:r>
            <w:r w:rsidRPr="00DE67D9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of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  <w:p w14:paraId="11EE93D1" w14:textId="77777777" w:rsidR="00213B83" w:rsidRPr="00DE67D9" w:rsidRDefault="00DE67D9">
            <w:pPr>
              <w:spacing w:before="10"/>
              <w:ind w:left="2271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2005-p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DE67D9" w:rsidRPr="00DE67D9" w14:paraId="5415B551" w14:textId="77777777">
        <w:trPr>
          <w:trHeight w:hRule="exact" w:val="965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698D7C1C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DF2EDC" w14:textId="77777777" w:rsidR="00213B83" w:rsidRPr="00DE67D9" w:rsidRDefault="00DE67D9">
            <w:pPr>
              <w:spacing w:line="250" w:lineRule="auto"/>
              <w:ind w:left="2271" w:right="90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E67D9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FT</w:t>
            </w:r>
            <w:r w:rsidRPr="00DE67D9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>W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        </w:t>
            </w:r>
            <w:r w:rsidRPr="00DE67D9">
              <w:rPr>
                <w:rFonts w:asciiTheme="minorHAnsi" w:eastAsia="Arial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tallati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ali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upg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1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03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.)</w:t>
            </w:r>
          </w:p>
        </w:tc>
      </w:tr>
      <w:tr w:rsidR="00DE67D9" w:rsidRPr="00DE67D9" w14:paraId="19E71F96" w14:textId="77777777">
        <w:trPr>
          <w:trHeight w:hRule="exact" w:val="961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5FD9C6F4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B27960" w14:textId="77777777" w:rsidR="00213B83" w:rsidRPr="00DE67D9" w:rsidRDefault="00DE67D9">
            <w:pPr>
              <w:spacing w:line="250" w:lineRule="auto"/>
              <w:ind w:left="2271" w:right="261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ET</w:t>
            </w:r>
            <w:r w:rsidRPr="00DE67D9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>W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OR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      </w:t>
            </w:r>
            <w:r w:rsidRPr="00DE67D9">
              <w:rPr>
                <w:rFonts w:asciiTheme="minorHAnsi" w:eastAsia="Arial" w:hAnsiTheme="minorHAnsi" w:cstheme="minorHAnsi"/>
                <w:spacing w:val="4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of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2000)</w:t>
            </w:r>
          </w:p>
        </w:tc>
      </w:tr>
      <w:tr w:rsidR="00DE67D9" w:rsidRPr="00DE67D9" w14:paraId="66395B1A" w14:textId="77777777">
        <w:trPr>
          <w:trHeight w:hRule="exact" w:val="1450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52B36A73" w14:textId="77777777" w:rsidR="00213B83" w:rsidRPr="00DE67D9" w:rsidRDefault="00213B83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079704" w14:textId="77777777" w:rsidR="00213B83" w:rsidRPr="00DE67D9" w:rsidRDefault="00DE67D9">
            <w:pPr>
              <w:spacing w:line="250" w:lineRule="auto"/>
              <w:ind w:left="2271" w:right="125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PL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                 </w:t>
            </w:r>
            <w:r w:rsidRPr="00DE67D9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h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amm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ov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“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p”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 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lp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Robo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 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1998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1999)</w:t>
            </w:r>
          </w:p>
        </w:tc>
      </w:tr>
      <w:tr w:rsidR="00DE67D9" w:rsidRPr="00DE67D9" w14:paraId="07ED431B" w14:textId="77777777">
        <w:trPr>
          <w:trHeight w:hRule="exact" w:val="965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4168EECE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9E2010" w14:textId="77777777" w:rsidR="00213B83" w:rsidRPr="00DE67D9" w:rsidRDefault="00DE67D9">
            <w:pPr>
              <w:ind w:left="293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ET</w:t>
            </w:r>
            <w:r w:rsidRPr="00DE67D9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</w:t>
            </w:r>
            <w:r w:rsidRPr="00DE67D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>OR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K </w:t>
            </w:r>
            <w:r w:rsidRPr="00DE67D9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PE</w:t>
            </w:r>
            <w:r w:rsidRPr="00DE67D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pacing w:val="-23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P</w:t>
            </w:r>
            <w:r w:rsidRPr="00DE67D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>H</w:t>
            </w:r>
            <w:r w:rsidRPr="00DE67D9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>AL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   </w:t>
            </w:r>
            <w:r w:rsidRPr="00DE67D9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tallati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A40EDBD" w14:textId="77777777" w:rsidR="00213B83" w:rsidRPr="00DE67D9" w:rsidRDefault="00DE67D9">
            <w:pPr>
              <w:spacing w:before="10" w:line="250" w:lineRule="auto"/>
              <w:ind w:left="2271" w:right="751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Tai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 I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“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1998)</w:t>
            </w:r>
          </w:p>
        </w:tc>
      </w:tr>
      <w:tr w:rsidR="00DE67D9" w:rsidRPr="00DE67D9" w14:paraId="3B11909D" w14:textId="77777777">
        <w:trPr>
          <w:trHeight w:hRule="exact" w:val="965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34341550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261DF" w14:textId="77777777" w:rsidR="00213B83" w:rsidRPr="00DE67D9" w:rsidRDefault="00DE67D9">
            <w:pPr>
              <w:spacing w:line="250" w:lineRule="auto"/>
              <w:ind w:left="2271" w:right="100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                </w:t>
            </w:r>
            <w:r w:rsidRPr="00DE67D9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J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4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1996).</w:t>
            </w:r>
          </w:p>
        </w:tc>
      </w:tr>
      <w:tr w:rsidR="00DE67D9" w:rsidRPr="00DE67D9" w14:paraId="735ECCCD" w14:textId="77777777">
        <w:trPr>
          <w:trHeight w:hRule="exact" w:val="965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2BE5A064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46EF80" w14:textId="77777777" w:rsidR="00213B83" w:rsidRPr="00DE67D9" w:rsidRDefault="00DE67D9">
            <w:pPr>
              <w:spacing w:line="250" w:lineRule="auto"/>
              <w:ind w:left="2271" w:right="303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GR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                   </w:t>
            </w:r>
            <w:r w:rsidRPr="00DE67D9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’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upp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m 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amli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d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1991-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ugu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1994)</w:t>
            </w:r>
          </w:p>
        </w:tc>
      </w:tr>
      <w:tr w:rsidR="00DE67D9" w:rsidRPr="00DE67D9" w14:paraId="0F43B4F7" w14:textId="77777777">
        <w:trPr>
          <w:trHeight w:hRule="exact" w:val="965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16E3C35F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CAC065" w14:textId="77777777" w:rsidR="00213B83" w:rsidRPr="00DE67D9" w:rsidRDefault="00DE67D9">
            <w:pPr>
              <w:spacing w:line="250" w:lineRule="auto"/>
              <w:ind w:left="2271" w:right="724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EP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                                </w:t>
            </w:r>
            <w:r w:rsidRPr="00DE67D9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’s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de 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(El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e,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198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7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ugu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1989)</w:t>
            </w:r>
          </w:p>
        </w:tc>
      </w:tr>
      <w:tr w:rsidR="00DE67D9" w:rsidRPr="00DE67D9" w14:paraId="4F06F976" w14:textId="77777777">
        <w:trPr>
          <w:trHeight w:hRule="exact" w:val="1437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</w:tcPr>
          <w:p w14:paraId="33822C24" w14:textId="77777777" w:rsidR="00213B83" w:rsidRPr="00DE67D9" w:rsidRDefault="00213B83">
            <w:pPr>
              <w:spacing w:before="7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E434B3" w14:textId="77777777" w:rsidR="00213B83" w:rsidRPr="00DE67D9" w:rsidRDefault="00DE67D9">
            <w:pPr>
              <w:ind w:left="298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AB</w:t>
            </w:r>
            <w:r w:rsidRPr="00DE67D9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BE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CH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TE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        </w:t>
            </w:r>
            <w:r w:rsidRPr="00DE67D9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mai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udi</w:t>
            </w:r>
          </w:p>
          <w:p w14:paraId="04C685C8" w14:textId="77777777" w:rsidR="00213B83" w:rsidRPr="00DE67D9" w:rsidRDefault="00DE67D9">
            <w:pPr>
              <w:spacing w:before="15" w:line="250" w:lineRule="auto"/>
              <w:ind w:left="2271" w:right="449" w:hanging="1979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COM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PA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LT</w:t>
            </w:r>
            <w:r w:rsidRPr="00DE67D9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.             </w:t>
            </w:r>
            <w:r w:rsidRPr="00DE67D9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g,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g,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2"/>
                <w:w w:val="10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nd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ce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g. </w:t>
            </w:r>
            <w:r w:rsidRPr="00DE67D9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(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J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dd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ud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 198</w:t>
            </w:r>
            <w:r w:rsidRPr="00DE67D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4-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1985)</w:t>
            </w:r>
          </w:p>
        </w:tc>
      </w:tr>
      <w:tr w:rsidR="00DE67D9" w:rsidRPr="00DE67D9" w14:paraId="761721EC" w14:textId="77777777">
        <w:trPr>
          <w:trHeight w:hRule="exact" w:val="312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99CF95C" w14:textId="77777777" w:rsidR="00213B83" w:rsidRPr="00DE67D9" w:rsidRDefault="00DE67D9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du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ca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</w:p>
        </w:tc>
      </w:tr>
      <w:tr w:rsidR="00DE67D9" w:rsidRPr="00DE67D9" w14:paraId="7C455702" w14:textId="77777777">
        <w:trPr>
          <w:trHeight w:hRule="exact" w:val="409"/>
        </w:trPr>
        <w:tc>
          <w:tcPr>
            <w:tcW w:w="9868" w:type="dxa"/>
            <w:vMerge w:val="restart"/>
            <w:tcBorders>
              <w:top w:val="nil"/>
              <w:left w:val="nil"/>
              <w:right w:val="nil"/>
            </w:tcBorders>
          </w:tcPr>
          <w:p w14:paraId="707D6353" w14:textId="77777777" w:rsidR="00213B83" w:rsidRPr="00DE67D9" w:rsidRDefault="00213B83">
            <w:pPr>
              <w:spacing w:before="4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586C74" w14:textId="77777777" w:rsidR="00213B83" w:rsidRPr="00DE67D9" w:rsidRDefault="00DE67D9">
            <w:pPr>
              <w:spacing w:line="290" w:lineRule="auto"/>
              <w:ind w:left="379" w:right="4750"/>
              <w:rPr>
                <w:rFonts w:asciiTheme="minorHAnsi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B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ali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tat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s C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CR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DE67D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nn</w:t>
            </w:r>
            <w:r w:rsidRPr="00DE67D9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y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al</w:t>
            </w:r>
            <w:r w:rsidRPr="00DE67D9">
              <w:rPr>
                <w:rFonts w:asciiTheme="minorHAnsi" w:hAnsiTheme="minorHAnsi" w:cstheme="minorHAnsi"/>
                <w:w w:val="101"/>
                <w:sz w:val="22"/>
                <w:szCs w:val="22"/>
              </w:rPr>
              <w:t xml:space="preserve">e 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Robo</w:t>
            </w:r>
            <w:r w:rsidRPr="00DE67D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E67D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h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p,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z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E67D9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DE67D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o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E67D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E67D9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Cup</w:t>
            </w:r>
            <w:r w:rsidRPr="00DE67D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DE67D9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DE67D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n</w:t>
            </w:r>
            <w:r w:rsidRPr="00DE67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</w:tc>
      </w:tr>
      <w:tr w:rsidR="00DE67D9" w:rsidRPr="00DE67D9" w14:paraId="14331036" w14:textId="77777777">
        <w:trPr>
          <w:trHeight w:hRule="exact" w:val="278"/>
        </w:trPr>
        <w:tc>
          <w:tcPr>
            <w:tcW w:w="9868" w:type="dxa"/>
            <w:vMerge/>
            <w:tcBorders>
              <w:left w:val="nil"/>
              <w:right w:val="nil"/>
            </w:tcBorders>
          </w:tcPr>
          <w:p w14:paraId="0B27E2C3" w14:textId="77777777" w:rsidR="00213B83" w:rsidRPr="00DE67D9" w:rsidRDefault="00213B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67D9" w:rsidRPr="00DE67D9" w14:paraId="054BE90B" w14:textId="77777777">
        <w:trPr>
          <w:trHeight w:hRule="exact" w:val="633"/>
        </w:trPr>
        <w:tc>
          <w:tcPr>
            <w:tcW w:w="9868" w:type="dxa"/>
            <w:vMerge/>
            <w:tcBorders>
              <w:left w:val="nil"/>
              <w:bottom w:val="nil"/>
              <w:right w:val="nil"/>
            </w:tcBorders>
          </w:tcPr>
          <w:p w14:paraId="06019208" w14:textId="77777777" w:rsidR="00213B83" w:rsidRPr="00DE67D9" w:rsidRDefault="00213B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67D9" w:rsidRPr="00DE67D9" w14:paraId="1B161A89" w14:textId="77777777">
        <w:trPr>
          <w:trHeight w:hRule="exact" w:val="312"/>
        </w:trPr>
        <w:tc>
          <w:tcPr>
            <w:tcW w:w="986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37FDF2" w14:textId="77777777" w:rsidR="00213B83" w:rsidRPr="00DE67D9" w:rsidRDefault="00DE67D9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ff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ili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ion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a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DE67D9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ub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w w:val="101"/>
                <w:sz w:val="22"/>
                <w:szCs w:val="22"/>
              </w:rPr>
              <w:t>l</w:t>
            </w:r>
            <w:r w:rsidRPr="00DE67D9">
              <w:rPr>
                <w:rFonts w:asciiTheme="minorHAnsi" w:eastAsia="Arial" w:hAnsiTheme="minorHAnsi" w:cstheme="minorHAnsi"/>
                <w:b/>
                <w:spacing w:val="3"/>
                <w:w w:val="101"/>
                <w:sz w:val="22"/>
                <w:szCs w:val="22"/>
              </w:rPr>
              <w:t>i</w:t>
            </w:r>
            <w:r w:rsidRPr="00DE67D9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ca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DE67D9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ion</w:t>
            </w:r>
            <w:r w:rsidRPr="00DE67D9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</w:tr>
    </w:tbl>
    <w:p w14:paraId="3A04C9A5" w14:textId="77777777" w:rsidR="00213B83" w:rsidRPr="00DE67D9" w:rsidRDefault="00213B8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4B88A8B" w14:textId="77777777" w:rsidR="00213B83" w:rsidRPr="00DE67D9" w:rsidRDefault="00DE67D9">
      <w:pPr>
        <w:spacing w:before="35"/>
        <w:ind w:left="490"/>
        <w:rPr>
          <w:rFonts w:asciiTheme="minorHAnsi" w:hAnsiTheme="minorHAnsi" w:cstheme="minorHAnsi"/>
          <w:sz w:val="22"/>
          <w:szCs w:val="22"/>
        </w:rPr>
      </w:pPr>
      <w:r w:rsidRPr="00DE67D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z w:val="22"/>
          <w:szCs w:val="22"/>
        </w:rPr>
        <w:t>y</w:t>
      </w:r>
      <w:r w:rsidRPr="00DE67D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DE67D9">
        <w:rPr>
          <w:rFonts w:asciiTheme="minorHAnsi" w:hAnsiTheme="minorHAnsi" w:cstheme="minorHAnsi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hn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7D9">
        <w:rPr>
          <w:rFonts w:asciiTheme="minorHAnsi" w:hAnsiTheme="minorHAnsi" w:cstheme="minorHAnsi"/>
          <w:sz w:val="22"/>
          <w:szCs w:val="22"/>
        </w:rPr>
        <w:t>l</w:t>
      </w:r>
      <w:r w:rsidRPr="00DE67D9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DE67D9">
        <w:rPr>
          <w:rFonts w:asciiTheme="minorHAnsi" w:hAnsiTheme="minorHAnsi" w:cstheme="minorHAnsi"/>
          <w:sz w:val="22"/>
          <w:szCs w:val="22"/>
        </w:rPr>
        <w:t>u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z w:val="22"/>
          <w:szCs w:val="22"/>
        </w:rPr>
        <w:t>,</w:t>
      </w:r>
      <w:r w:rsidRPr="00DE67D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y</w:t>
      </w:r>
      <w:r w:rsidRPr="00DE67D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DE67D9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DE67D9">
        <w:rPr>
          <w:rFonts w:asciiTheme="minorHAnsi" w:hAnsiTheme="minorHAnsi" w:cstheme="minorHAnsi"/>
          <w:sz w:val="22"/>
          <w:szCs w:val="22"/>
        </w:rPr>
        <w:t>p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r</w:t>
      </w:r>
    </w:p>
    <w:p w14:paraId="16A7DAE7" w14:textId="77777777" w:rsidR="00213B83" w:rsidRPr="00DE67D9" w:rsidRDefault="00DE67D9">
      <w:pPr>
        <w:spacing w:before="48"/>
        <w:ind w:left="490"/>
        <w:rPr>
          <w:rFonts w:asciiTheme="minorHAnsi" w:hAnsiTheme="minorHAnsi" w:cstheme="minorHAnsi"/>
          <w:sz w:val="22"/>
          <w:szCs w:val="22"/>
        </w:rPr>
      </w:pPr>
      <w:r w:rsidRPr="00DE67D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7D9">
        <w:rPr>
          <w:rFonts w:asciiTheme="minorHAnsi" w:hAnsiTheme="minorHAnsi" w:cstheme="minorHAnsi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z w:val="22"/>
          <w:szCs w:val="22"/>
        </w:rPr>
        <w:t>y</w:t>
      </w:r>
      <w:r w:rsidRPr="00DE67D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fo</w:t>
      </w:r>
      <w:r w:rsidRPr="00DE67D9">
        <w:rPr>
          <w:rFonts w:asciiTheme="minorHAnsi" w:hAnsiTheme="minorHAnsi" w:cstheme="minorHAnsi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z w:val="22"/>
          <w:szCs w:val="22"/>
        </w:rPr>
        <w:t>g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z w:val="22"/>
          <w:szCs w:val="22"/>
        </w:rPr>
        <w:t>d</w:t>
      </w:r>
      <w:r w:rsidRPr="00DE67D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E67D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E67D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z w:val="22"/>
          <w:szCs w:val="22"/>
        </w:rPr>
        <w:t>p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E67D9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408592AE" w14:textId="77777777" w:rsidR="00213B83" w:rsidRPr="00DE67D9" w:rsidRDefault="00DE67D9">
      <w:pPr>
        <w:spacing w:before="48"/>
        <w:ind w:left="490"/>
        <w:rPr>
          <w:rFonts w:asciiTheme="minorHAnsi" w:hAnsiTheme="minorHAnsi" w:cstheme="minorHAnsi"/>
          <w:sz w:val="22"/>
          <w:szCs w:val="22"/>
        </w:rPr>
      </w:pPr>
      <w:r w:rsidRPr="00DE67D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E67D9">
        <w:rPr>
          <w:rFonts w:asciiTheme="minorHAnsi" w:hAnsiTheme="minorHAnsi" w:cstheme="minorHAnsi"/>
          <w:sz w:val="22"/>
          <w:szCs w:val="22"/>
        </w:rPr>
        <w:t>u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E67D9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E67D9">
        <w:rPr>
          <w:rFonts w:asciiTheme="minorHAnsi" w:hAnsiTheme="minorHAnsi" w:cstheme="minorHAnsi"/>
          <w:sz w:val="22"/>
          <w:szCs w:val="22"/>
        </w:rPr>
        <w:t>,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1"/>
          <w:sz w:val="22"/>
          <w:szCs w:val="22"/>
        </w:rPr>
        <w:t>"</w:t>
      </w:r>
      <w:r w:rsidRPr="00DE67D9">
        <w:rPr>
          <w:rFonts w:asciiTheme="minorHAnsi" w:hAnsiTheme="minorHAnsi" w:cstheme="minorHAnsi"/>
          <w:sz w:val="22"/>
          <w:szCs w:val="22"/>
        </w:rPr>
        <w:t>M-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DE67D9">
        <w:rPr>
          <w:rFonts w:asciiTheme="minorHAnsi" w:hAnsiTheme="minorHAnsi" w:cstheme="minorHAnsi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DE67D9">
        <w:rPr>
          <w:rFonts w:asciiTheme="minorHAnsi" w:hAnsiTheme="minorHAnsi" w:cstheme="minorHAnsi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DE67D9">
        <w:rPr>
          <w:rFonts w:asciiTheme="minorHAnsi" w:hAnsiTheme="minorHAnsi" w:cstheme="minorHAnsi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E67D9">
        <w:rPr>
          <w:rFonts w:asciiTheme="minorHAnsi" w:hAnsiTheme="minorHAnsi" w:cstheme="minorHAnsi"/>
          <w:sz w:val="22"/>
          <w:szCs w:val="22"/>
        </w:rPr>
        <w:t>-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Tim</w:t>
      </w:r>
      <w:r w:rsidRPr="00DE67D9">
        <w:rPr>
          <w:rFonts w:asciiTheme="minorHAnsi" w:hAnsiTheme="minorHAnsi" w:cstheme="minorHAnsi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z w:val="22"/>
          <w:szCs w:val="22"/>
        </w:rPr>
        <w:t>ud</w:t>
      </w:r>
      <w:r w:rsidRPr="00DE67D9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2"/>
          <w:sz w:val="22"/>
          <w:szCs w:val="22"/>
        </w:rPr>
        <w:t>,</w:t>
      </w:r>
      <w:r w:rsidRPr="00DE67D9">
        <w:rPr>
          <w:rFonts w:asciiTheme="minorHAnsi" w:hAnsiTheme="minorHAnsi" w:cstheme="minorHAnsi"/>
          <w:sz w:val="22"/>
          <w:szCs w:val="22"/>
        </w:rPr>
        <w:t>"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n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E67D9">
        <w:rPr>
          <w:rFonts w:asciiTheme="minorHAnsi" w:hAnsiTheme="minorHAnsi" w:cstheme="minorHAnsi"/>
          <w:sz w:val="22"/>
          <w:szCs w:val="22"/>
        </w:rPr>
        <w:t>al</w:t>
      </w:r>
      <w:r w:rsidRPr="00DE67D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a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E67D9">
        <w:rPr>
          <w:rFonts w:asciiTheme="minorHAnsi" w:hAnsiTheme="minorHAnsi" w:cstheme="minorHAnsi"/>
          <w:sz w:val="22"/>
          <w:szCs w:val="22"/>
        </w:rPr>
        <w:t>h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E67D9">
        <w:rPr>
          <w:rFonts w:asciiTheme="minorHAnsi" w:hAnsiTheme="minorHAnsi" w:cstheme="minorHAnsi"/>
          <w:sz w:val="22"/>
          <w:szCs w:val="22"/>
        </w:rPr>
        <w:t>S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E67D9">
        <w:rPr>
          <w:rFonts w:asciiTheme="minorHAnsi" w:hAnsiTheme="minorHAnsi" w:cstheme="minorHAnsi"/>
          <w:sz w:val="22"/>
          <w:szCs w:val="22"/>
        </w:rPr>
        <w:t>L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z w:val="22"/>
          <w:szCs w:val="22"/>
        </w:rPr>
        <w:t>qua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E67D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E67D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E67D9">
        <w:rPr>
          <w:rFonts w:asciiTheme="minorHAnsi" w:hAnsiTheme="minorHAnsi" w:cstheme="minorHAnsi"/>
          <w:spacing w:val="6"/>
          <w:sz w:val="22"/>
          <w:szCs w:val="22"/>
        </w:rPr>
        <w:t>y</w:t>
      </w:r>
      <w:r w:rsidRPr="00DE67D9">
        <w:rPr>
          <w:rFonts w:asciiTheme="minorHAnsi" w:hAnsiTheme="minorHAnsi" w:cstheme="minorHAnsi"/>
          <w:sz w:val="22"/>
          <w:szCs w:val="22"/>
        </w:rPr>
        <w:t>,</w:t>
      </w:r>
      <w:r w:rsidRPr="00DE67D9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E67D9">
        <w:rPr>
          <w:rFonts w:asciiTheme="minorHAnsi" w:hAnsiTheme="minorHAnsi" w:cstheme="minorHAnsi"/>
          <w:sz w:val="22"/>
          <w:szCs w:val="22"/>
        </w:rPr>
        <w:t>2006.</w:t>
      </w:r>
    </w:p>
    <w:sectPr w:rsidR="00213B83" w:rsidRPr="00DE67D9">
      <w:type w:val="continuous"/>
      <w:pgSz w:w="12240" w:h="15840"/>
      <w:pgMar w:top="9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A5446"/>
    <w:multiLevelType w:val="multilevel"/>
    <w:tmpl w:val="78A25E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B83"/>
    <w:rsid w:val="00213B83"/>
    <w:rsid w:val="00DE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1A9DE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E67D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67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gdee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2021-05-20T14:03:00Z</dcterms:created>
  <dcterms:modified xsi:type="dcterms:W3CDTF">2021-05-20T14:05:00Z</dcterms:modified>
</cp:coreProperties>
</file>